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CD032C" w:rsidRDefault="00D73861" w:rsidP="009C2FB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CD032C">
        <w:rPr>
          <w:rFonts w:ascii="Times New Roman" w:hAnsi="Times New Roman"/>
          <w:b/>
          <w:bCs/>
          <w:sz w:val="24"/>
        </w:rPr>
        <w:t>Załącznik nr 2 do SWZ</w:t>
      </w:r>
    </w:p>
    <w:p w14:paraId="4195F515" w14:textId="77777777" w:rsidR="00D73861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CD032C">
        <w:rPr>
          <w:rFonts w:ascii="Times New Roman" w:hAnsi="Times New Roman"/>
          <w:sz w:val="24"/>
        </w:rPr>
        <w:tab/>
      </w:r>
    </w:p>
    <w:p w14:paraId="093CF2AF" w14:textId="77777777" w:rsidR="00D73861" w:rsidRPr="00CD032C" w:rsidRDefault="00D73861" w:rsidP="009C2FB1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CD032C" w:rsidRDefault="00B65807" w:rsidP="009C2FB1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CD032C" w:rsidRDefault="00B65807" w:rsidP="009C2FB1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CD032C" w:rsidRDefault="00B65807" w:rsidP="009C2FB1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  <w:t>(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CD032C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CD032C" w:rsidRDefault="00B65807" w:rsidP="009C2FB1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(</w:t>
      </w:r>
      <w:r w:rsidRPr="00CD032C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CD032C" w:rsidRDefault="00B65807" w:rsidP="009C2FB1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CD032C">
        <w:rPr>
          <w:rFonts w:ascii="Times New Roman" w:hAnsi="Times New Roman"/>
          <w:color w:val="000000" w:themeColor="text1"/>
          <w:sz w:val="24"/>
          <w:lang w:val="en-US"/>
        </w:rPr>
        <w:tab/>
        <w:t>, NIP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F2CA5F1" w:rsidR="005E3918" w:rsidRPr="00CD032C" w:rsidRDefault="00B65807" w:rsidP="009C2FB1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Pr="00CD032C" w:rsidRDefault="00B65807" w:rsidP="009C2FB1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adres 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poczty elektronicznej 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4009F044" w14:textId="75877816" w:rsidR="008177A5" w:rsidRPr="00CD032C" w:rsidRDefault="00B65807" w:rsidP="009C2FB1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CD032C">
        <w:rPr>
          <w:rFonts w:ascii="Times New Roman" w:hAnsi="Times New Roman"/>
          <w:color w:val="000000" w:themeColor="text1"/>
          <w:sz w:val="24"/>
        </w:rPr>
        <w:t>,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CD032C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CD032C">
        <w:rPr>
          <w:rFonts w:ascii="Times New Roman" w:hAnsi="Times New Roman"/>
          <w:sz w:val="24"/>
        </w:rPr>
        <w:t>w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1A4EBD" w:rsidRPr="00CD032C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CD032C">
        <w:rPr>
          <w:rFonts w:ascii="Times New Roman" w:hAnsi="Times New Roman"/>
          <w:sz w:val="24"/>
        </w:rPr>
        <w:t xml:space="preserve"> ustawy </w:t>
      </w:r>
      <w:r w:rsidR="005E3918" w:rsidRPr="00CD032C">
        <w:rPr>
          <w:rFonts w:ascii="Times New Roman" w:hAnsi="Times New Roman"/>
          <w:sz w:val="24"/>
        </w:rPr>
        <w:t xml:space="preserve">                   </w:t>
      </w:r>
      <w:r w:rsidR="001A4EBD" w:rsidRPr="00CD032C">
        <w:rPr>
          <w:rFonts w:ascii="Times New Roman" w:hAnsi="Times New Roman"/>
          <w:sz w:val="24"/>
        </w:rPr>
        <w:t>z dnia 11 września 2019 roku - Prawo zamówień publicznych</w:t>
      </w:r>
      <w:r w:rsidR="00884C39" w:rsidRPr="00CD032C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5632E2" w:rsidRPr="00CD032C">
        <w:rPr>
          <w:rFonts w:ascii="Times New Roman" w:hAnsi="Times New Roman"/>
          <w:sz w:val="24"/>
        </w:rPr>
        <w:t>na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0E10ED" w:rsidRPr="000E10ED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D72699" w:rsidRPr="00D72699">
        <w:rPr>
          <w:rFonts w:ascii="Times New Roman" w:hAnsi="Times New Roman"/>
          <w:b/>
          <w:bCs/>
          <w:color w:val="000000" w:themeColor="text1"/>
          <w:sz w:val="24"/>
        </w:rPr>
        <w:t>Modernizacja dachu na budynku Szkoły Podstawowej w Łękach Dukielskich</w:t>
      </w:r>
      <w:r w:rsidR="002F2C2A" w:rsidRPr="002F2C2A">
        <w:rPr>
          <w:rFonts w:ascii="Times New Roman" w:hAnsi="Times New Roman"/>
          <w:b/>
          <w:bCs/>
          <w:color w:val="000000" w:themeColor="text1"/>
          <w:sz w:val="24"/>
        </w:rPr>
        <w:t>”</w:t>
      </w:r>
    </w:p>
    <w:p w14:paraId="5AE9CBA8" w14:textId="0CEB6F41" w:rsidR="0052230C" w:rsidRPr="00CD032C" w:rsidRDefault="003F0077" w:rsidP="00326679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CD032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CD032C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3EBC6B60" w14:textId="77777777" w:rsidR="00B678EB" w:rsidRPr="00910057" w:rsidRDefault="00B678EB" w:rsidP="009C2FB1">
      <w:pPr>
        <w:pStyle w:val="Akapitzlist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910057">
        <w:rPr>
          <w:rFonts w:ascii="Times New Roman" w:hAnsi="Times New Roman"/>
          <w:b/>
          <w:sz w:val="24"/>
          <w:szCs w:val="24"/>
        </w:rPr>
        <w:t>netto: ………….. zł (słownie: …………… złotych …/100),</w:t>
      </w:r>
    </w:p>
    <w:p w14:paraId="5D7013D8" w14:textId="77777777" w:rsidR="00B678EB" w:rsidRPr="00910057" w:rsidRDefault="00B678EB" w:rsidP="009C2FB1">
      <w:pPr>
        <w:pStyle w:val="Akapitzlist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910057">
        <w:rPr>
          <w:rFonts w:ascii="Times New Roman" w:hAnsi="Times New Roman"/>
          <w:b/>
          <w:sz w:val="24"/>
          <w:szCs w:val="24"/>
        </w:rPr>
        <w:t>podatek VAT: ………….. zł (słownie: …………… złotych …/100),</w:t>
      </w:r>
    </w:p>
    <w:p w14:paraId="2FB63ABC" w14:textId="77777777" w:rsidR="00B678EB" w:rsidRPr="00910057" w:rsidRDefault="00B678EB" w:rsidP="009C2FB1">
      <w:pPr>
        <w:pStyle w:val="Akapitzlist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910057">
        <w:rPr>
          <w:rFonts w:ascii="Times New Roman" w:hAnsi="Times New Roman"/>
          <w:b/>
          <w:sz w:val="24"/>
          <w:szCs w:val="24"/>
        </w:rPr>
        <w:t>brutto: ………. zł (słownie: ……………… złotych …./100)</w:t>
      </w:r>
    </w:p>
    <w:p w14:paraId="59E6FB20" w14:textId="21DDC5E0" w:rsidR="00F00D2B" w:rsidRPr="00CD032C" w:rsidRDefault="00F00D2B" w:rsidP="009C2FB1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CD032C">
        <w:rPr>
          <w:rFonts w:ascii="Times New Roman" w:hAnsi="Times New Roman"/>
          <w:b/>
          <w:color w:val="000000" w:themeColor="text1"/>
          <w:sz w:val="24"/>
        </w:rPr>
        <w:t>,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CD032C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CD032C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CD032C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Pr="00CD032C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CD032C">
        <w:rPr>
          <w:rFonts w:ascii="Times New Roman" w:hAnsi="Times New Roman"/>
          <w:b/>
          <w:color w:val="000000" w:themeColor="text1"/>
          <w:sz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CD032C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CD032C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CD032C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CD032C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3813E96B" w14:textId="713CEAA3" w:rsidR="00CD032C" w:rsidRPr="00CD032C" w:rsidRDefault="00AA5A4E" w:rsidP="009C2FB1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CD032C">
        <w:rPr>
          <w:rFonts w:ascii="Times New Roman" w:hAnsi="Times New Roman"/>
          <w:i/>
          <w:color w:val="000000" w:themeColor="text1"/>
          <w:sz w:val="24"/>
        </w:rPr>
        <w:t>nazw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CD032C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CD032C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CD032C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CD032C" w:rsidRDefault="00CD032C" w:rsidP="009C2FB1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CD032C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CD032C" w:rsidRDefault="00CD032C" w:rsidP="009C2FB1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CD032C" w:rsidRDefault="00CD032C" w:rsidP="009C2FB1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CD032C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CD032C" w:rsidRDefault="00CD032C" w:rsidP="009C2FB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CD032C" w:rsidRDefault="00CD032C" w:rsidP="009C2FB1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CD032C" w:rsidRDefault="00CD032C" w:rsidP="009C2FB1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CD032C" w:rsidRDefault="00F51262" w:rsidP="009C2FB1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</w:t>
      </w:r>
      <w:r w:rsidRPr="00CD032C">
        <w:rPr>
          <w:rFonts w:ascii="Times New Roman" w:hAnsi="Times New Roman"/>
          <w:color w:val="000000" w:themeColor="text1"/>
          <w:sz w:val="24"/>
        </w:rPr>
        <w:lastRenderedPageBreak/>
        <w:t>oferty zobowiązujemy się</w:t>
      </w:r>
      <w:r w:rsidR="007048D6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CD032C">
        <w:rPr>
          <w:rFonts w:ascii="Times New Roman" w:hAnsi="Times New Roman"/>
          <w:color w:val="000000" w:themeColor="text1"/>
          <w:sz w:val="24"/>
        </w:rPr>
        <w:t>ch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CD032C">
        <w:rPr>
          <w:rFonts w:ascii="Times New Roman" w:hAnsi="Times New Roman"/>
          <w:color w:val="000000" w:themeColor="text1"/>
          <w:sz w:val="24"/>
        </w:rPr>
        <w:t>warunkach, w </w:t>
      </w:r>
      <w:r w:rsidRPr="00CD032C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CD032C" w:rsidRDefault="003A6BB3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CD032C">
        <w:rPr>
          <w:rFonts w:ascii="Times New Roman" w:hAnsi="Times New Roman"/>
          <w:color w:val="000000" w:themeColor="text1"/>
          <w:sz w:val="24"/>
        </w:rPr>
        <w:t>n</w:t>
      </w:r>
      <w:r w:rsidR="00DE431E" w:rsidRPr="00CD032C">
        <w:rPr>
          <w:rFonts w:ascii="Times New Roman" w:hAnsi="Times New Roman"/>
          <w:color w:val="000000" w:themeColor="text1"/>
          <w:sz w:val="24"/>
        </w:rPr>
        <w:t>ej</w:t>
      </w:r>
      <w:r w:rsidR="001A4EBD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CD032C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CD032C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CD032C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dla</w:t>
      </w:r>
      <w:r w:rsidR="00EC4757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CD032C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CD032C" w:rsidRDefault="00B65807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CD032C">
        <w:rPr>
          <w:rFonts w:ascii="Times New Roman" w:hAnsi="Times New Roman"/>
          <w:color w:val="000000" w:themeColor="text1"/>
          <w:sz w:val="24"/>
        </w:rPr>
        <w:t>3</w:t>
      </w:r>
      <w:r w:rsidRPr="00CD032C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wraz z</w:t>
      </w:r>
      <w:r w:rsidR="008F2341" w:rsidRPr="00CD032C">
        <w:rPr>
          <w:rFonts w:ascii="Times New Roman" w:hAnsi="Times New Roman"/>
          <w:color w:val="000000" w:themeColor="text1"/>
          <w:sz w:val="24"/>
        </w:rPr>
        <w:t> </w:t>
      </w:r>
      <w:r w:rsidR="001A4CCF" w:rsidRPr="00CD032C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CD032C" w:rsidRDefault="004A3B5B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CD032C">
        <w:rPr>
          <w:rFonts w:ascii="Times New Roman" w:hAnsi="Times New Roman"/>
          <w:color w:val="000000" w:themeColor="text1"/>
          <w:sz w:val="24"/>
        </w:rPr>
        <w:t>akceptujemy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CD032C" w:rsidRDefault="00CE3337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CD032C" w:rsidRDefault="00B65807" w:rsidP="009C2FB1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CD032C" w:rsidRDefault="00B65807" w:rsidP="009C2FB1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CD032C" w:rsidRDefault="00B65807" w:rsidP="009C2FB1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Pr="00CD032C" w:rsidRDefault="00E53CC4" w:rsidP="009C2FB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CD032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5280E47" w:rsidR="00633F8A" w:rsidRPr="00CD032C" w:rsidRDefault="00633F8A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</w:p>
    <w:p w14:paraId="3703DDAE" w14:textId="2C7A9161" w:rsidR="00633F8A" w:rsidRPr="00CD032C" w:rsidRDefault="00633F8A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</w:p>
    <w:p w14:paraId="7F098491" w14:textId="77777777" w:rsidR="00633F8A" w:rsidRPr="00CD032C" w:rsidRDefault="00633F8A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CD032C" w:rsidRDefault="00E53CC4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r w:rsidR="005632E2" w:rsidRPr="00CD032C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CD032C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CD032C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Default="00F76D3C" w:rsidP="009C2FB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CD032C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CD032C" w:rsidRDefault="007B44CD" w:rsidP="009C2FB1">
      <w:pPr>
        <w:tabs>
          <w:tab w:val="num" w:pos="426"/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CD032C" w:rsidRDefault="00B65807" w:rsidP="009C2FB1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CD032C" w:rsidRDefault="00B65807" w:rsidP="009C2FB1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(data)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CD032C">
        <w:rPr>
          <w:rFonts w:ascii="Times New Roman" w:hAnsi="Times New Roman"/>
          <w:i/>
          <w:color w:val="000000" w:themeColor="text1"/>
          <w:sz w:val="24"/>
        </w:rPr>
        <w:br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57A5C983" w14:textId="77777777" w:rsidR="00B65807" w:rsidRPr="00CD032C" w:rsidRDefault="00B65807" w:rsidP="009C2FB1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CD032C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CD032C">
        <w:rPr>
          <w:rFonts w:ascii="Times New Roman" w:hAnsi="Times New Roman"/>
          <w:b/>
          <w:color w:val="000000" w:themeColor="text1"/>
          <w:sz w:val="24"/>
        </w:rPr>
        <w:t>s</w:t>
      </w:r>
      <w:r w:rsidRPr="00CD032C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CD032C" w:rsidRDefault="00B65807" w:rsidP="009C2FB1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CD032C" w:rsidRDefault="00DE431E" w:rsidP="009C2FB1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w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CD032C" w:rsidSect="00017A2C">
      <w:footerReference w:type="default" r:id="rId8"/>
      <w:headerReference w:type="first" r:id="rId9"/>
      <w:footerReference w:type="first" r:id="rId10"/>
      <w:pgSz w:w="11907" w:h="16840" w:code="9"/>
      <w:pgMar w:top="284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64431" w14:textId="77777777" w:rsidR="00424152" w:rsidRDefault="00424152">
      <w:r>
        <w:separator/>
      </w:r>
    </w:p>
  </w:endnote>
  <w:endnote w:type="continuationSeparator" w:id="0">
    <w:p w14:paraId="542AB57A" w14:textId="77777777" w:rsidR="00424152" w:rsidRDefault="00424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5DFDE1B6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313DD96D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5333C" w14:textId="77777777" w:rsidR="00424152" w:rsidRDefault="00424152">
      <w:r>
        <w:separator/>
      </w:r>
    </w:p>
  </w:footnote>
  <w:footnote w:type="continuationSeparator" w:id="0">
    <w:p w14:paraId="27355330" w14:textId="77777777" w:rsidR="00424152" w:rsidRDefault="00424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CF21" w14:textId="1C6A279E" w:rsidR="00190CB5" w:rsidRDefault="0052230C">
    <w:pPr>
      <w:pStyle w:val="Nagwek"/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2C7196">
      <w:rPr>
        <w:rFonts w:ascii="Times New Roman" w:hAnsi="Times New Roman"/>
        <w:b/>
        <w:bCs/>
        <w:sz w:val="18"/>
        <w:szCs w:val="18"/>
      </w:rPr>
      <w:t>2</w:t>
    </w:r>
    <w:r w:rsidR="00E2130E">
      <w:rPr>
        <w:rFonts w:ascii="Times New Roman" w:hAnsi="Times New Roman"/>
        <w:b/>
        <w:bCs/>
        <w:sz w:val="18"/>
        <w:szCs w:val="18"/>
      </w:rPr>
      <w:t>1</w:t>
    </w:r>
    <w:r w:rsidRPr="005755FA">
      <w:rPr>
        <w:rFonts w:ascii="Times New Roman" w:hAnsi="Times New Roman"/>
        <w:b/>
        <w:bCs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61F87"/>
    <w:multiLevelType w:val="hybridMultilevel"/>
    <w:tmpl w:val="9956E6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15410AF0"/>
    <w:multiLevelType w:val="hybridMultilevel"/>
    <w:tmpl w:val="E9EA698C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color w:val="000000" w:themeColor="text1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5" w15:restartNumberingAfterBreak="0">
    <w:nsid w:val="24B03323"/>
    <w:multiLevelType w:val="hybridMultilevel"/>
    <w:tmpl w:val="9956E6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C60CC"/>
    <w:multiLevelType w:val="hybridMultilevel"/>
    <w:tmpl w:val="9956E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5832CA2"/>
    <w:multiLevelType w:val="hybridMultilevel"/>
    <w:tmpl w:val="9956E6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360944E9"/>
    <w:multiLevelType w:val="hybridMultilevel"/>
    <w:tmpl w:val="D99E1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111BF"/>
    <w:multiLevelType w:val="hybridMultilevel"/>
    <w:tmpl w:val="A77CEBC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8350F8D"/>
    <w:multiLevelType w:val="hybridMultilevel"/>
    <w:tmpl w:val="C4E2BD58"/>
    <w:lvl w:ilvl="0" w:tplc="0415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color w:val="000000" w:themeColor="text1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FC213B"/>
    <w:multiLevelType w:val="hybridMultilevel"/>
    <w:tmpl w:val="D060A77A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color w:val="000000" w:themeColor="text1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E3081"/>
    <w:multiLevelType w:val="hybridMultilevel"/>
    <w:tmpl w:val="B7A27A4E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6D7FE5"/>
    <w:multiLevelType w:val="hybridMultilevel"/>
    <w:tmpl w:val="A77CEB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0C3C7C"/>
    <w:multiLevelType w:val="hybridMultilevel"/>
    <w:tmpl w:val="E278A824"/>
    <w:lvl w:ilvl="0" w:tplc="1666959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8582005">
    <w:abstractNumId w:val="16"/>
  </w:num>
  <w:num w:numId="2" w16cid:durableId="815145165">
    <w:abstractNumId w:val="10"/>
  </w:num>
  <w:num w:numId="3" w16cid:durableId="715355715">
    <w:abstractNumId w:val="28"/>
  </w:num>
  <w:num w:numId="4" w16cid:durableId="800608427">
    <w:abstractNumId w:val="23"/>
  </w:num>
  <w:num w:numId="5" w16cid:durableId="1268081610">
    <w:abstractNumId w:val="29"/>
  </w:num>
  <w:num w:numId="6" w16cid:durableId="727723974">
    <w:abstractNumId w:val="40"/>
  </w:num>
  <w:num w:numId="7" w16cid:durableId="156768189">
    <w:abstractNumId w:val="27"/>
  </w:num>
  <w:num w:numId="8" w16cid:durableId="1933582654">
    <w:abstractNumId w:val="7"/>
  </w:num>
  <w:num w:numId="9" w16cid:durableId="734816831">
    <w:abstractNumId w:val="33"/>
  </w:num>
  <w:num w:numId="10" w16cid:durableId="1413771595">
    <w:abstractNumId w:val="11"/>
  </w:num>
  <w:num w:numId="11" w16cid:durableId="1654068864">
    <w:abstractNumId w:val="32"/>
  </w:num>
  <w:num w:numId="12" w16cid:durableId="676272387">
    <w:abstractNumId w:val="9"/>
  </w:num>
  <w:num w:numId="13" w16cid:durableId="267781080">
    <w:abstractNumId w:val="24"/>
  </w:num>
  <w:num w:numId="14" w16cid:durableId="1613780659">
    <w:abstractNumId w:val="26"/>
  </w:num>
  <w:num w:numId="15" w16cid:durableId="655916411">
    <w:abstractNumId w:val="20"/>
  </w:num>
  <w:num w:numId="16" w16cid:durableId="51663406">
    <w:abstractNumId w:val="22"/>
  </w:num>
  <w:num w:numId="17" w16cid:durableId="1983273540">
    <w:abstractNumId w:val="8"/>
  </w:num>
  <w:num w:numId="18" w16cid:durableId="107941434">
    <w:abstractNumId w:val="38"/>
  </w:num>
  <w:num w:numId="19" w16cid:durableId="650331661">
    <w:abstractNumId w:val="18"/>
  </w:num>
  <w:num w:numId="20" w16cid:durableId="568031601">
    <w:abstractNumId w:val="36"/>
  </w:num>
  <w:num w:numId="21" w16cid:durableId="13771599">
    <w:abstractNumId w:val="14"/>
  </w:num>
  <w:num w:numId="22" w16cid:durableId="2125616988">
    <w:abstractNumId w:val="6"/>
  </w:num>
  <w:num w:numId="23" w16cid:durableId="1289435272">
    <w:abstractNumId w:val="12"/>
  </w:num>
  <w:num w:numId="24" w16cid:durableId="1349671288">
    <w:abstractNumId w:val="35"/>
  </w:num>
  <w:num w:numId="25" w16cid:durableId="1421751571">
    <w:abstractNumId w:val="31"/>
  </w:num>
  <w:num w:numId="26" w16cid:durableId="1539273721">
    <w:abstractNumId w:val="13"/>
  </w:num>
  <w:num w:numId="27" w16cid:durableId="362096588">
    <w:abstractNumId w:val="34"/>
  </w:num>
  <w:num w:numId="28" w16cid:durableId="724304786">
    <w:abstractNumId w:val="21"/>
  </w:num>
  <w:num w:numId="29" w16cid:durableId="1785660033">
    <w:abstractNumId w:val="17"/>
  </w:num>
  <w:num w:numId="30" w16cid:durableId="264121844">
    <w:abstractNumId w:val="15"/>
  </w:num>
  <w:num w:numId="31" w16cid:durableId="420414666">
    <w:abstractNumId w:val="37"/>
  </w:num>
  <w:num w:numId="32" w16cid:durableId="176239555">
    <w:abstractNumId w:val="19"/>
  </w:num>
  <w:num w:numId="33" w16cid:durableId="213587160">
    <w:abstractNumId w:val="25"/>
  </w:num>
  <w:num w:numId="34" w16cid:durableId="1112238067">
    <w:abstractNumId w:val="5"/>
  </w:num>
  <w:num w:numId="35" w16cid:durableId="436877976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A2C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10ED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196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2C2A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3456"/>
    <w:rsid w:val="003240C9"/>
    <w:rsid w:val="003246A1"/>
    <w:rsid w:val="00324C07"/>
    <w:rsid w:val="003258D9"/>
    <w:rsid w:val="003262EF"/>
    <w:rsid w:val="003264B6"/>
    <w:rsid w:val="00326679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50C7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375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52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06D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3C4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5D5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4C90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0DBF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4F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936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211"/>
    <w:rsid w:val="0096273E"/>
    <w:rsid w:val="00962ABC"/>
    <w:rsid w:val="00962CB1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2FB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5DB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6029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E55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8EB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6B58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76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699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30E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D2A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AE4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26BB6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L1,Numerowanie,Akapit z listą5,T_SZ_List Paragraph,normalny tekst,Akapit z listą BS,Kolorowa lista — akcent 11,Jasna lista — akcent 51,Kolorowa lista — akcent 12,Obiekt,Dot pt,Nagłowek 3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L1 Znak,Numerowanie Znak,Akapit z listą5 Znak,T_SZ_List Paragraph Znak,normalny tekst Znak,Akapit z listą BS Znak,Kolorowa lista — akcent 11 Znak,Jasna lista — akcent 51 Znak,Kolorowa lista — akcent 12 Znak,Obiek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C0BDF-B46F-42E3-B605-43963D6D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702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93</cp:revision>
  <cp:lastPrinted>2026-06-24T06:27:00Z</cp:lastPrinted>
  <dcterms:created xsi:type="dcterms:W3CDTF">2020-07-07T11:23:00Z</dcterms:created>
  <dcterms:modified xsi:type="dcterms:W3CDTF">2026-07-16T10:22:00Z</dcterms:modified>
</cp:coreProperties>
</file>